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AD1EB" w14:textId="77C376CC" w:rsidR="00545C15" w:rsidRPr="009A268B" w:rsidRDefault="009A268B" w:rsidP="009A268B">
      <w:pPr>
        <w:spacing w:before="59" w:line="360" w:lineRule="exact"/>
        <w:ind w:left="100"/>
        <w:jc w:val="center"/>
        <w:rPr>
          <w:rFonts w:asciiTheme="majorHAnsi" w:eastAsia="Arial" w:hAnsiTheme="majorHAnsi" w:cs="Arial"/>
          <w:sz w:val="32"/>
          <w:szCs w:val="32"/>
        </w:rPr>
      </w:pPr>
      <w:r w:rsidRPr="009A268B">
        <w:rPr>
          <w:rFonts w:asciiTheme="majorHAnsi" w:eastAsia="Arial" w:hAnsiTheme="majorHAnsi" w:cs="Arial"/>
          <w:b/>
          <w:position w:val="-1"/>
          <w:sz w:val="32"/>
          <w:szCs w:val="32"/>
        </w:rPr>
        <w:t>Functional Resume Sample</w:t>
      </w:r>
    </w:p>
    <w:p w14:paraId="39840A33" w14:textId="77777777" w:rsidR="00545C15" w:rsidRPr="009A268B" w:rsidRDefault="00545C15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19881A99" w14:textId="77777777" w:rsidR="00545C15" w:rsidRPr="009A268B" w:rsidRDefault="00545C15">
      <w:pPr>
        <w:spacing w:line="200" w:lineRule="exact"/>
        <w:rPr>
          <w:rFonts w:asciiTheme="majorHAnsi" w:hAnsiTheme="majorHAnsi"/>
        </w:rPr>
      </w:pPr>
    </w:p>
    <w:p w14:paraId="50222B69" w14:textId="77777777" w:rsidR="009A268B" w:rsidRPr="009A268B" w:rsidRDefault="009A268B">
      <w:pPr>
        <w:ind w:left="100" w:right="4805"/>
        <w:rPr>
          <w:rFonts w:ascii="Calibri" w:hAnsi="Calibri" w:cs="Calibri"/>
          <w:b/>
          <w:bCs/>
          <w:sz w:val="28"/>
          <w:szCs w:val="28"/>
        </w:rPr>
      </w:pPr>
      <w:r w:rsidRPr="009A268B">
        <w:rPr>
          <w:rFonts w:ascii="Calibri" w:hAnsi="Calibri" w:cs="Calibri"/>
          <w:b/>
          <w:bCs/>
          <w:sz w:val="28"/>
          <w:szCs w:val="28"/>
        </w:rPr>
        <w:t>Mayson Benton</w:t>
      </w:r>
    </w:p>
    <w:p w14:paraId="39212888" w14:textId="77777777" w:rsidR="009A268B" w:rsidRDefault="009A268B" w:rsidP="009A268B">
      <w:pPr>
        <w:ind w:left="100" w:right="4805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2233 Me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pacing w:val="1"/>
          <w:sz w:val="24"/>
          <w:szCs w:val="24"/>
        </w:rPr>
        <w:t>o</w:t>
      </w:r>
      <w:r w:rsidRPr="009A268B">
        <w:rPr>
          <w:rFonts w:asciiTheme="majorHAnsi" w:hAnsiTheme="majorHAnsi"/>
          <w:sz w:val="24"/>
          <w:szCs w:val="24"/>
        </w:rPr>
        <w:t>ry Lane, Boston, MA 12584 (123)-569-7895 phone</w:t>
      </w:r>
    </w:p>
    <w:p w14:paraId="6066EA4A" w14:textId="5B7EAB68" w:rsidR="009A268B" w:rsidRPr="009A268B" w:rsidRDefault="009A268B" w:rsidP="009A268B">
      <w:pPr>
        <w:ind w:left="100" w:right="4805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mayson@gmail.com</w:t>
      </w:r>
      <w:r w:rsidRPr="009A268B">
        <w:rPr>
          <w:rFonts w:asciiTheme="majorHAnsi" w:hAnsiTheme="majorHAnsi"/>
          <w:sz w:val="24"/>
          <w:szCs w:val="24"/>
        </w:rPr>
        <w:t xml:space="preserve"> </w:t>
      </w:r>
    </w:p>
    <w:p w14:paraId="46A52DD3" w14:textId="77777777" w:rsidR="00545C15" w:rsidRPr="009A268B" w:rsidRDefault="00545C15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9DBC607" w14:textId="77777777" w:rsidR="00545C15" w:rsidRPr="009A268B" w:rsidRDefault="009A268B">
      <w:pPr>
        <w:ind w:left="100"/>
        <w:rPr>
          <w:rFonts w:asciiTheme="majorHAnsi" w:hAnsiTheme="majorHAnsi"/>
          <w:b/>
          <w:bCs/>
          <w:sz w:val="24"/>
          <w:szCs w:val="24"/>
        </w:rPr>
      </w:pPr>
      <w:r w:rsidRPr="009A268B">
        <w:rPr>
          <w:rFonts w:asciiTheme="majorHAnsi" w:hAnsiTheme="majorHAnsi"/>
          <w:b/>
          <w:bCs/>
          <w:sz w:val="24"/>
          <w:szCs w:val="24"/>
        </w:rPr>
        <w:t>OBJECTIVE</w:t>
      </w:r>
    </w:p>
    <w:p w14:paraId="0F48D43C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An entry-level graphic design position.</w:t>
      </w:r>
    </w:p>
    <w:p w14:paraId="7802C587" w14:textId="77777777" w:rsidR="00545C15" w:rsidRPr="009A268B" w:rsidRDefault="00545C15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D60D40A" w14:textId="77777777" w:rsidR="00545C15" w:rsidRPr="009A268B" w:rsidRDefault="009A268B">
      <w:pPr>
        <w:ind w:left="100"/>
        <w:rPr>
          <w:rFonts w:asciiTheme="majorHAnsi" w:hAnsiTheme="majorHAnsi"/>
          <w:b/>
          <w:bCs/>
          <w:sz w:val="24"/>
          <w:szCs w:val="24"/>
        </w:rPr>
      </w:pPr>
      <w:r w:rsidRPr="009A268B">
        <w:rPr>
          <w:rFonts w:asciiTheme="majorHAnsi" w:hAnsiTheme="majorHAnsi"/>
          <w:b/>
          <w:bCs/>
          <w:sz w:val="24"/>
          <w:szCs w:val="24"/>
        </w:rPr>
        <w:t xml:space="preserve">SUMMARY OF </w:t>
      </w:r>
      <w:r w:rsidRPr="009A268B">
        <w:rPr>
          <w:rFonts w:asciiTheme="majorHAnsi" w:hAnsiTheme="majorHAnsi"/>
          <w:b/>
          <w:bCs/>
          <w:sz w:val="24"/>
          <w:szCs w:val="24"/>
        </w:rPr>
        <w:t>QUALIFICATIONS</w:t>
      </w:r>
    </w:p>
    <w:p w14:paraId="26B3512F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Experienced in design for print publications and web sites.</w:t>
      </w:r>
    </w:p>
    <w:p w14:paraId="483E51D7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 xml:space="preserve">Proficient in </w:t>
      </w:r>
      <w:r w:rsidRPr="009A268B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9A268B">
        <w:rPr>
          <w:rFonts w:asciiTheme="majorHAnsi" w:hAnsiTheme="majorHAnsi"/>
          <w:position w:val="-1"/>
          <w:sz w:val="24"/>
          <w:szCs w:val="24"/>
        </w:rPr>
        <w:t>ost commonly used computer design applications.</w:t>
      </w:r>
    </w:p>
    <w:p w14:paraId="19D66FD0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Education in design and general fine arts.</w:t>
      </w:r>
    </w:p>
    <w:p w14:paraId="528C35B5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>Able to communicate w</w:t>
      </w:r>
      <w:r w:rsidRPr="009A268B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9A268B">
        <w:rPr>
          <w:rFonts w:asciiTheme="majorHAnsi" w:hAnsiTheme="majorHAnsi"/>
          <w:position w:val="-1"/>
          <w:sz w:val="24"/>
          <w:szCs w:val="24"/>
        </w:rPr>
        <w:t>ll with</w:t>
      </w:r>
      <w:r w:rsidRPr="009A268B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 xml:space="preserve">clients and </w:t>
      </w:r>
      <w:r w:rsidRPr="009A268B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9A268B">
        <w:rPr>
          <w:rFonts w:asciiTheme="majorHAnsi" w:hAnsiTheme="majorHAnsi"/>
          <w:position w:val="-1"/>
          <w:sz w:val="24"/>
          <w:szCs w:val="24"/>
        </w:rPr>
        <w:t>eet deadli</w:t>
      </w:r>
      <w:r w:rsidRPr="009A268B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9A268B">
        <w:rPr>
          <w:rFonts w:asciiTheme="majorHAnsi" w:hAnsiTheme="majorHAnsi"/>
          <w:position w:val="-1"/>
          <w:sz w:val="24"/>
          <w:szCs w:val="24"/>
        </w:rPr>
        <w:t>es.</w:t>
      </w:r>
    </w:p>
    <w:p w14:paraId="67F554F7" w14:textId="77777777" w:rsidR="00545C15" w:rsidRPr="009A268B" w:rsidRDefault="00545C15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49C97D5E" w14:textId="77777777" w:rsidR="00545C15" w:rsidRPr="009A268B" w:rsidRDefault="009A268B">
      <w:pPr>
        <w:ind w:left="100" w:right="4435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b/>
          <w:bCs/>
          <w:sz w:val="24"/>
          <w:szCs w:val="24"/>
        </w:rPr>
        <w:t xml:space="preserve">RELEVANT SKILLS AND </w:t>
      </w:r>
      <w:r w:rsidRPr="009A268B">
        <w:rPr>
          <w:rFonts w:asciiTheme="majorHAnsi" w:hAnsiTheme="majorHAnsi"/>
          <w:b/>
          <w:bCs/>
          <w:spacing w:val="1"/>
          <w:sz w:val="24"/>
          <w:szCs w:val="24"/>
        </w:rPr>
        <w:t>E</w:t>
      </w:r>
      <w:r w:rsidRPr="009A268B">
        <w:rPr>
          <w:rFonts w:asciiTheme="majorHAnsi" w:hAnsiTheme="majorHAnsi"/>
          <w:b/>
          <w:bCs/>
          <w:sz w:val="24"/>
          <w:szCs w:val="24"/>
        </w:rPr>
        <w:t>XP</w:t>
      </w:r>
      <w:r w:rsidRPr="009A268B">
        <w:rPr>
          <w:rFonts w:asciiTheme="majorHAnsi" w:hAnsiTheme="majorHAnsi"/>
          <w:b/>
          <w:bCs/>
          <w:spacing w:val="1"/>
          <w:sz w:val="24"/>
          <w:szCs w:val="24"/>
        </w:rPr>
        <w:t>E</w:t>
      </w:r>
      <w:r w:rsidRPr="009A268B">
        <w:rPr>
          <w:rFonts w:asciiTheme="majorHAnsi" w:hAnsiTheme="majorHAnsi"/>
          <w:b/>
          <w:bCs/>
          <w:sz w:val="24"/>
          <w:szCs w:val="24"/>
        </w:rPr>
        <w:t>RIENCE</w:t>
      </w:r>
      <w:r w:rsidRPr="009A268B">
        <w:rPr>
          <w:rFonts w:asciiTheme="majorHAnsi" w:hAnsiTheme="majorHAnsi"/>
          <w:sz w:val="24"/>
          <w:szCs w:val="24"/>
        </w:rPr>
        <w:t xml:space="preserve"> </w:t>
      </w:r>
      <w:r w:rsidRPr="009A268B">
        <w:rPr>
          <w:rFonts w:asciiTheme="majorHAnsi" w:hAnsiTheme="majorHAnsi"/>
          <w:b/>
          <w:bCs/>
          <w:sz w:val="24"/>
          <w:szCs w:val="24"/>
        </w:rPr>
        <w:t>Creati</w:t>
      </w:r>
      <w:r w:rsidRPr="009A268B">
        <w:rPr>
          <w:rFonts w:asciiTheme="majorHAnsi" w:hAnsiTheme="majorHAnsi"/>
          <w:b/>
          <w:bCs/>
          <w:spacing w:val="-1"/>
          <w:sz w:val="24"/>
          <w:szCs w:val="24"/>
        </w:rPr>
        <w:t>v</w:t>
      </w:r>
      <w:r w:rsidRPr="009A268B">
        <w:rPr>
          <w:rFonts w:asciiTheme="majorHAnsi" w:hAnsiTheme="majorHAnsi"/>
          <w:b/>
          <w:bCs/>
          <w:sz w:val="24"/>
          <w:szCs w:val="24"/>
        </w:rPr>
        <w:t>it</w:t>
      </w:r>
      <w:r w:rsidRPr="009A268B">
        <w:rPr>
          <w:rFonts w:asciiTheme="majorHAnsi" w:hAnsiTheme="majorHAnsi"/>
          <w:b/>
          <w:bCs/>
          <w:spacing w:val="-1"/>
          <w:sz w:val="24"/>
          <w:szCs w:val="24"/>
        </w:rPr>
        <w:t>y</w:t>
      </w:r>
      <w:r w:rsidRPr="009A268B">
        <w:rPr>
          <w:rFonts w:asciiTheme="majorHAnsi" w:hAnsiTheme="majorHAnsi"/>
          <w:b/>
          <w:bCs/>
          <w:sz w:val="24"/>
          <w:szCs w:val="24"/>
        </w:rPr>
        <w:t>/</w:t>
      </w:r>
      <w:r w:rsidRPr="009A268B">
        <w:rPr>
          <w:rFonts w:asciiTheme="majorHAnsi" w:hAnsiTheme="majorHAnsi"/>
          <w:b/>
          <w:bCs/>
          <w:spacing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b/>
          <w:bCs/>
          <w:sz w:val="24"/>
          <w:szCs w:val="24"/>
        </w:rPr>
        <w:t>Design</w:t>
      </w:r>
    </w:p>
    <w:p w14:paraId="51DB5FBB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 xml:space="preserve">Redesigned several web sites to 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z w:val="24"/>
          <w:szCs w:val="24"/>
        </w:rPr>
        <w:t>ake t</w:t>
      </w:r>
      <w:r w:rsidRPr="009A268B">
        <w:rPr>
          <w:rFonts w:asciiTheme="majorHAnsi" w:hAnsiTheme="majorHAnsi"/>
          <w:spacing w:val="-1"/>
          <w:sz w:val="24"/>
          <w:szCs w:val="24"/>
        </w:rPr>
        <w:t>h</w:t>
      </w:r>
      <w:r w:rsidRPr="009A268B">
        <w:rPr>
          <w:rFonts w:asciiTheme="majorHAnsi" w:hAnsiTheme="majorHAnsi"/>
          <w:sz w:val="24"/>
          <w:szCs w:val="24"/>
        </w:rPr>
        <w:t>em</w:t>
      </w:r>
      <w:r w:rsidRPr="009A268B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z w:val="24"/>
          <w:szCs w:val="24"/>
        </w:rPr>
        <w:t>ore</w:t>
      </w:r>
      <w:r w:rsidRPr="009A268B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appealing</w:t>
      </w:r>
      <w:r w:rsidRPr="009A268B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and user-friendly.</w:t>
      </w:r>
    </w:p>
    <w:p w14:paraId="67F467F1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Created logo and advertising layouts for local café.</w:t>
      </w:r>
    </w:p>
    <w:p w14:paraId="26446EAE" w14:textId="77777777" w:rsidR="00545C15" w:rsidRPr="009A268B" w:rsidRDefault="009A268B">
      <w:pPr>
        <w:spacing w:before="21" w:line="260" w:lineRule="exact"/>
        <w:ind w:left="100" w:right="4407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 xml:space="preserve">Designed newsletters for student </w:t>
      </w:r>
      <w:r w:rsidRPr="009A268B">
        <w:rPr>
          <w:rFonts w:asciiTheme="majorHAnsi" w:hAnsiTheme="majorHAnsi"/>
          <w:b/>
          <w:bCs/>
          <w:sz w:val="24"/>
          <w:szCs w:val="24"/>
        </w:rPr>
        <w:t xml:space="preserve">groups. </w:t>
      </w:r>
      <w:r w:rsidRPr="009A268B">
        <w:rPr>
          <w:rFonts w:asciiTheme="majorHAnsi" w:hAnsiTheme="majorHAnsi"/>
          <w:b/>
          <w:bCs/>
          <w:sz w:val="24"/>
          <w:szCs w:val="24"/>
        </w:rPr>
        <w:t>Organizational and Leadership</w:t>
      </w:r>
    </w:p>
    <w:p w14:paraId="2A56D2CB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>Secured financial support for school newsletter.</w:t>
      </w:r>
    </w:p>
    <w:p w14:paraId="5FE17775" w14:textId="77777777" w:rsidR="00545C15" w:rsidRPr="009A268B" w:rsidRDefault="009A268B">
      <w:pPr>
        <w:spacing w:before="23" w:line="260" w:lineRule="exact"/>
        <w:ind w:left="100" w:right="1674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Served as a group leader and student</w:t>
      </w:r>
      <w:r w:rsidRPr="009A268B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pacing w:val="1"/>
          <w:sz w:val="24"/>
          <w:szCs w:val="24"/>
        </w:rPr>
        <w:t>e</w:t>
      </w:r>
      <w:r w:rsidRPr="009A268B">
        <w:rPr>
          <w:rFonts w:asciiTheme="majorHAnsi" w:hAnsiTheme="majorHAnsi"/>
          <w:sz w:val="24"/>
          <w:szCs w:val="24"/>
        </w:rPr>
        <w:t xml:space="preserve">mber at Student </w:t>
      </w:r>
      <w:r w:rsidRPr="009A268B">
        <w:rPr>
          <w:rFonts w:asciiTheme="majorHAnsi" w:hAnsiTheme="majorHAnsi"/>
          <w:b/>
          <w:bCs/>
          <w:sz w:val="24"/>
          <w:szCs w:val="24"/>
        </w:rPr>
        <w:t>Association. Sales and Pro</w:t>
      </w:r>
      <w:r w:rsidRPr="009A268B">
        <w:rPr>
          <w:rFonts w:asciiTheme="majorHAnsi" w:hAnsiTheme="majorHAnsi"/>
          <w:b/>
          <w:bCs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b/>
          <w:bCs/>
          <w:sz w:val="24"/>
          <w:szCs w:val="24"/>
        </w:rPr>
        <w:t>otion</w:t>
      </w:r>
    </w:p>
    <w:p w14:paraId="67B0A8CE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>Helped prepare pro</w:t>
      </w:r>
      <w:r w:rsidRPr="009A268B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9A268B">
        <w:rPr>
          <w:rFonts w:asciiTheme="majorHAnsi" w:hAnsiTheme="majorHAnsi"/>
          <w:position w:val="-1"/>
          <w:sz w:val="24"/>
          <w:szCs w:val="24"/>
        </w:rPr>
        <w:t xml:space="preserve">otional </w:t>
      </w:r>
      <w:r w:rsidRPr="009A268B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9A268B">
        <w:rPr>
          <w:rFonts w:asciiTheme="majorHAnsi" w:hAnsiTheme="majorHAnsi"/>
          <w:position w:val="-1"/>
          <w:sz w:val="24"/>
          <w:szCs w:val="24"/>
        </w:rPr>
        <w:t>at</w:t>
      </w:r>
      <w:r w:rsidRPr="009A268B">
        <w:rPr>
          <w:rFonts w:asciiTheme="majorHAnsi" w:hAnsiTheme="majorHAnsi"/>
          <w:spacing w:val="-1"/>
          <w:position w:val="-1"/>
          <w:sz w:val="24"/>
          <w:szCs w:val="24"/>
        </w:rPr>
        <w:t>e</w:t>
      </w:r>
      <w:r w:rsidRPr="009A268B">
        <w:rPr>
          <w:rFonts w:asciiTheme="majorHAnsi" w:hAnsiTheme="majorHAnsi"/>
          <w:position w:val="-1"/>
          <w:sz w:val="24"/>
          <w:szCs w:val="24"/>
        </w:rPr>
        <w:t>rial for school e-newspaper.</w:t>
      </w:r>
    </w:p>
    <w:p w14:paraId="7F48D6DA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 xml:space="preserve">Pitched </w:t>
      </w:r>
      <w:r w:rsidRPr="009A268B">
        <w:rPr>
          <w:rFonts w:asciiTheme="majorHAnsi" w:hAnsiTheme="majorHAnsi"/>
          <w:position w:val="-1"/>
          <w:sz w:val="24"/>
          <w:szCs w:val="24"/>
        </w:rPr>
        <w:t>graphics course to other schools.</w:t>
      </w:r>
    </w:p>
    <w:p w14:paraId="2867583E" w14:textId="77777777" w:rsidR="00545C15" w:rsidRPr="009A268B" w:rsidRDefault="009A268B">
      <w:pPr>
        <w:spacing w:before="23" w:line="260" w:lineRule="exact"/>
        <w:ind w:left="100" w:right="2732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 xml:space="preserve">Produced letterhead and business cards for several </w:t>
      </w:r>
      <w:r w:rsidRPr="009A268B">
        <w:rPr>
          <w:rFonts w:asciiTheme="majorHAnsi" w:hAnsiTheme="majorHAnsi"/>
          <w:b/>
          <w:bCs/>
          <w:sz w:val="24"/>
          <w:szCs w:val="24"/>
        </w:rPr>
        <w:t>clients. Co</w:t>
      </w:r>
      <w:r w:rsidRPr="009A268B">
        <w:rPr>
          <w:rFonts w:asciiTheme="majorHAnsi" w:hAnsiTheme="majorHAnsi"/>
          <w:b/>
          <w:bCs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b/>
          <w:bCs/>
          <w:sz w:val="24"/>
          <w:szCs w:val="24"/>
        </w:rPr>
        <w:t>puter Skills</w:t>
      </w:r>
    </w:p>
    <w:p w14:paraId="1FB0FD7F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>Quark Xpress</w:t>
      </w:r>
    </w:p>
    <w:p w14:paraId="63F9A2BD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>Dreamweaver</w:t>
      </w:r>
    </w:p>
    <w:p w14:paraId="7AE50FF0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A268B">
        <w:rPr>
          <w:rFonts w:asciiTheme="majorHAnsi" w:hAnsiTheme="majorHAnsi"/>
          <w:sz w:val="24"/>
          <w:szCs w:val="24"/>
        </w:rPr>
        <w:t>Adobe Photoshop and Illustrator</w:t>
      </w:r>
    </w:p>
    <w:p w14:paraId="40A15DE1" w14:textId="77777777" w:rsidR="00545C15" w:rsidRPr="009A268B" w:rsidRDefault="009A268B">
      <w:pPr>
        <w:spacing w:line="280" w:lineRule="exact"/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9A268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9A268B">
        <w:rPr>
          <w:rFonts w:asciiTheme="majorHAnsi" w:hAnsiTheme="majorHAnsi"/>
          <w:position w:val="-1"/>
          <w:sz w:val="24"/>
          <w:szCs w:val="24"/>
        </w:rPr>
        <w:t xml:space="preserve">Microsoft </w:t>
      </w:r>
      <w:r w:rsidRPr="009A268B">
        <w:rPr>
          <w:rFonts w:asciiTheme="majorHAnsi" w:hAnsiTheme="majorHAnsi"/>
          <w:spacing w:val="-2"/>
          <w:position w:val="-1"/>
          <w:sz w:val="24"/>
          <w:szCs w:val="24"/>
        </w:rPr>
        <w:t>O</w:t>
      </w:r>
      <w:r w:rsidRPr="009A268B">
        <w:rPr>
          <w:rFonts w:asciiTheme="majorHAnsi" w:hAnsiTheme="majorHAnsi"/>
          <w:position w:val="-1"/>
          <w:sz w:val="24"/>
          <w:szCs w:val="24"/>
        </w:rPr>
        <w:t>ffice with PowerPoint</w:t>
      </w:r>
    </w:p>
    <w:p w14:paraId="099B459A" w14:textId="77777777" w:rsidR="00545C15" w:rsidRPr="009A268B" w:rsidRDefault="00545C15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24C9D5A7" w14:textId="77777777" w:rsidR="00545C15" w:rsidRPr="009A268B" w:rsidRDefault="009A268B">
      <w:pPr>
        <w:ind w:left="100"/>
        <w:rPr>
          <w:rFonts w:asciiTheme="majorHAnsi" w:hAnsiTheme="majorHAnsi"/>
          <w:b/>
          <w:bCs/>
          <w:sz w:val="24"/>
          <w:szCs w:val="24"/>
        </w:rPr>
      </w:pPr>
      <w:r w:rsidRPr="009A268B">
        <w:rPr>
          <w:rFonts w:asciiTheme="majorHAnsi" w:hAnsiTheme="majorHAnsi"/>
          <w:b/>
          <w:bCs/>
          <w:sz w:val="24"/>
          <w:szCs w:val="24"/>
        </w:rPr>
        <w:t xml:space="preserve">WORK </w:t>
      </w:r>
      <w:r w:rsidRPr="009A268B">
        <w:rPr>
          <w:rFonts w:asciiTheme="majorHAnsi" w:hAnsiTheme="majorHAnsi"/>
          <w:b/>
          <w:bCs/>
          <w:spacing w:val="1"/>
          <w:sz w:val="24"/>
          <w:szCs w:val="24"/>
        </w:rPr>
        <w:t>EX</w:t>
      </w:r>
      <w:r w:rsidRPr="009A268B">
        <w:rPr>
          <w:rFonts w:asciiTheme="majorHAnsi" w:hAnsiTheme="majorHAnsi"/>
          <w:b/>
          <w:bCs/>
          <w:sz w:val="24"/>
          <w:szCs w:val="24"/>
        </w:rPr>
        <w:t>PERIENCE</w:t>
      </w:r>
    </w:p>
    <w:p w14:paraId="6E161DB0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 xml:space="preserve">08/2001- Present </w:t>
      </w:r>
      <w:r w:rsidRPr="009A268B">
        <w:rPr>
          <w:rFonts w:asciiTheme="majorHAnsi" w:hAnsiTheme="majorHAnsi"/>
          <w:spacing w:val="-2"/>
          <w:sz w:val="24"/>
          <w:szCs w:val="24"/>
        </w:rPr>
        <w:t>W</w:t>
      </w:r>
      <w:r w:rsidRPr="009A268B">
        <w:rPr>
          <w:rFonts w:asciiTheme="majorHAnsi" w:hAnsiTheme="majorHAnsi"/>
          <w:sz w:val="24"/>
          <w:szCs w:val="24"/>
        </w:rPr>
        <w:t xml:space="preserve">eb </w:t>
      </w:r>
      <w:r w:rsidRPr="009A268B">
        <w:rPr>
          <w:rFonts w:asciiTheme="majorHAnsi" w:hAnsiTheme="majorHAnsi"/>
          <w:sz w:val="24"/>
          <w:szCs w:val="24"/>
        </w:rPr>
        <w:t>Designer Hollandstudents.com</w:t>
      </w:r>
    </w:p>
    <w:p w14:paraId="617DE7B7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Holland, Michigan</w:t>
      </w:r>
    </w:p>
    <w:p w14:paraId="362F3E35" w14:textId="77777777" w:rsidR="00545C15" w:rsidRPr="009A268B" w:rsidRDefault="00545C15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D725237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 xml:space="preserve">06/2001- 07/2001 Assistant </w:t>
      </w:r>
      <w:r w:rsidRPr="009A268B">
        <w:rPr>
          <w:rFonts w:asciiTheme="majorHAnsi" w:hAnsiTheme="majorHAnsi"/>
          <w:spacing w:val="-2"/>
          <w:sz w:val="24"/>
          <w:szCs w:val="24"/>
        </w:rPr>
        <w:t>W</w:t>
      </w:r>
      <w:r w:rsidRPr="009A268B">
        <w:rPr>
          <w:rFonts w:asciiTheme="majorHAnsi" w:hAnsiTheme="majorHAnsi"/>
          <w:sz w:val="24"/>
          <w:szCs w:val="24"/>
        </w:rPr>
        <w:t>eb D</w:t>
      </w:r>
      <w:r w:rsidRPr="009A268B">
        <w:rPr>
          <w:rFonts w:asciiTheme="majorHAnsi" w:hAnsiTheme="majorHAnsi"/>
          <w:spacing w:val="2"/>
          <w:sz w:val="24"/>
          <w:szCs w:val="24"/>
        </w:rPr>
        <w:t>e</w:t>
      </w:r>
      <w:r w:rsidRPr="009A268B">
        <w:rPr>
          <w:rFonts w:asciiTheme="majorHAnsi" w:hAnsiTheme="majorHAnsi"/>
          <w:sz w:val="24"/>
          <w:szCs w:val="24"/>
        </w:rPr>
        <w:t>signer</w:t>
      </w:r>
    </w:p>
    <w:p w14:paraId="35C8F574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Hope Colle</w:t>
      </w:r>
      <w:r w:rsidRPr="009A268B">
        <w:rPr>
          <w:rFonts w:asciiTheme="majorHAnsi" w:hAnsiTheme="majorHAnsi"/>
          <w:spacing w:val="-1"/>
          <w:sz w:val="24"/>
          <w:szCs w:val="24"/>
        </w:rPr>
        <w:t>g</w:t>
      </w:r>
      <w:r w:rsidRPr="009A268B">
        <w:rPr>
          <w:rFonts w:asciiTheme="majorHAnsi" w:hAnsiTheme="majorHAnsi"/>
          <w:sz w:val="24"/>
          <w:szCs w:val="24"/>
        </w:rPr>
        <w:t>e, Hill</w:t>
      </w:r>
      <w:r w:rsidRPr="009A268B">
        <w:rPr>
          <w:rFonts w:asciiTheme="majorHAnsi" w:hAnsiTheme="majorHAnsi"/>
          <w:spacing w:val="-1"/>
          <w:sz w:val="24"/>
          <w:szCs w:val="24"/>
        </w:rPr>
        <w:t>e</w:t>
      </w:r>
      <w:r w:rsidRPr="009A268B">
        <w:rPr>
          <w:rFonts w:asciiTheme="majorHAnsi" w:hAnsiTheme="majorHAnsi"/>
          <w:sz w:val="24"/>
          <w:szCs w:val="24"/>
        </w:rPr>
        <w:t>l, Michigan</w:t>
      </w:r>
    </w:p>
    <w:p w14:paraId="797D2513" w14:textId="77777777" w:rsidR="00545C15" w:rsidRPr="009A268B" w:rsidRDefault="00545C15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104441C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08/1999-12/1999 Creative Designer</w:t>
      </w:r>
    </w:p>
    <w:p w14:paraId="2BB5C9E7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Cu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z w:val="24"/>
          <w:szCs w:val="24"/>
        </w:rPr>
        <w:t>ulusonline.co</w:t>
      </w:r>
      <w:r w:rsidRPr="009A268B">
        <w:rPr>
          <w:rFonts w:asciiTheme="majorHAnsi" w:hAnsiTheme="majorHAnsi"/>
          <w:spacing w:val="-2"/>
          <w:sz w:val="24"/>
          <w:szCs w:val="24"/>
        </w:rPr>
        <w:t>m</w:t>
      </w:r>
      <w:r w:rsidRPr="009A268B">
        <w:rPr>
          <w:rFonts w:asciiTheme="majorHAnsi" w:hAnsiTheme="majorHAnsi"/>
          <w:sz w:val="24"/>
          <w:szCs w:val="24"/>
        </w:rPr>
        <w:t>, St. Cloud, Minnesota</w:t>
      </w:r>
    </w:p>
    <w:p w14:paraId="780F73B0" w14:textId="77777777" w:rsidR="00545C15" w:rsidRPr="009A268B" w:rsidRDefault="00545C15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3D61FCD" w14:textId="77777777" w:rsidR="00545C15" w:rsidRPr="009A268B" w:rsidRDefault="009A268B">
      <w:pPr>
        <w:ind w:left="100"/>
        <w:rPr>
          <w:rFonts w:asciiTheme="majorHAnsi" w:hAnsiTheme="majorHAnsi"/>
          <w:b/>
          <w:bCs/>
          <w:sz w:val="24"/>
          <w:szCs w:val="24"/>
        </w:rPr>
      </w:pPr>
      <w:r w:rsidRPr="009A268B">
        <w:rPr>
          <w:rFonts w:asciiTheme="majorHAnsi" w:hAnsiTheme="majorHAnsi"/>
          <w:b/>
          <w:bCs/>
          <w:sz w:val="24"/>
          <w:szCs w:val="24"/>
        </w:rPr>
        <w:t>EDU</w:t>
      </w:r>
      <w:r w:rsidRPr="009A268B">
        <w:rPr>
          <w:rFonts w:asciiTheme="majorHAnsi" w:hAnsiTheme="majorHAnsi"/>
          <w:b/>
          <w:bCs/>
          <w:spacing w:val="1"/>
          <w:sz w:val="24"/>
          <w:szCs w:val="24"/>
        </w:rPr>
        <w:t>C</w:t>
      </w:r>
      <w:r w:rsidRPr="009A268B">
        <w:rPr>
          <w:rFonts w:asciiTheme="majorHAnsi" w:hAnsiTheme="majorHAnsi"/>
          <w:b/>
          <w:bCs/>
          <w:sz w:val="24"/>
          <w:szCs w:val="24"/>
        </w:rPr>
        <w:t>ATION</w:t>
      </w:r>
    </w:p>
    <w:p w14:paraId="488EAE80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>Hope College, Holland, Michigan, May 2001</w:t>
      </w:r>
    </w:p>
    <w:p w14:paraId="24C932BA" w14:textId="77777777" w:rsidR="00545C15" w:rsidRPr="009A268B" w:rsidRDefault="009A268B">
      <w:pPr>
        <w:ind w:left="100"/>
        <w:rPr>
          <w:rFonts w:asciiTheme="majorHAnsi" w:hAnsiTheme="majorHAnsi"/>
          <w:sz w:val="24"/>
          <w:szCs w:val="24"/>
        </w:rPr>
      </w:pPr>
      <w:r w:rsidRPr="009A268B">
        <w:rPr>
          <w:rFonts w:asciiTheme="majorHAnsi" w:hAnsiTheme="majorHAnsi"/>
          <w:sz w:val="24"/>
          <w:szCs w:val="24"/>
        </w:rPr>
        <w:t xml:space="preserve">A.A. </w:t>
      </w:r>
      <w:r w:rsidRPr="009A268B">
        <w:rPr>
          <w:rFonts w:asciiTheme="majorHAnsi" w:hAnsiTheme="majorHAnsi"/>
          <w:sz w:val="24"/>
          <w:szCs w:val="24"/>
        </w:rPr>
        <w:t>degree in art, 3.2 GPA</w:t>
      </w:r>
    </w:p>
    <w:sectPr w:rsidR="00545C15" w:rsidRPr="009A268B">
      <w:type w:val="continuous"/>
      <w:pgSz w:w="12240" w:h="15840"/>
      <w:pgMar w:top="11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B443F"/>
    <w:multiLevelType w:val="multilevel"/>
    <w:tmpl w:val="BCC41E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C15"/>
    <w:rsid w:val="00545C15"/>
    <w:rsid w:val="009A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DBDF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26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26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2021-03-19T11:15:00Z</dcterms:modified>
</cp:coreProperties>
</file>